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503B50" w:rsidRPr="00503B50">
        <w:rPr>
          <w:rStyle w:val="Strong"/>
          <w:sz w:val="28"/>
          <w:szCs w:val="28"/>
          <w:lang w:val="en-GB"/>
        </w:rPr>
        <w:t>Policy/regulatory expert in waste management</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B6093" w:rsidRDefault="00112B72">
      <w:pPr>
        <w:pStyle w:val="Blockquote"/>
        <w:rPr>
          <w:i/>
          <w:sz w:val="22"/>
          <w:szCs w:val="22"/>
        </w:rPr>
      </w:pPr>
      <w:r>
        <w:rPr>
          <w:rStyle w:val="Emphasis"/>
          <w:i w:val="0"/>
          <w:sz w:val="22"/>
          <w:szCs w:val="22"/>
          <w:lang w:val="en-GB"/>
        </w:rPr>
        <w:t>TS/2020/421-733_VM/Ser-</w:t>
      </w:r>
      <w:r w:rsidR="00817A66">
        <w:rPr>
          <w:rStyle w:val="Emphasis"/>
          <w:i w:val="0"/>
          <w:sz w:val="22"/>
          <w:szCs w:val="22"/>
          <w:lang w:val="en-GB"/>
        </w:rPr>
        <w:t>2</w:t>
      </w:r>
      <w:r w:rsidR="009A0B5E">
        <w:rPr>
          <w:rStyle w:val="Emphasis"/>
          <w:i w:val="0"/>
          <w:sz w:val="22"/>
          <w:szCs w:val="22"/>
          <w:lang w:val="en-GB"/>
        </w:rPr>
        <w:t>2</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817A66" w:rsidRPr="00817A66">
        <w:rPr>
          <w:rStyle w:val="Emphasis"/>
          <w:i w:val="0"/>
          <w:sz w:val="22"/>
          <w:szCs w:val="22"/>
          <w:lang w:val="en-GB"/>
        </w:rPr>
        <w:t>6.8 Policy/regulatory experts/trainers</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173BD5">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9A0B5E" w:rsidRDefault="009A0B5E" w:rsidP="009A0B5E">
      <w:pPr>
        <w:spacing w:line="360" w:lineRule="auto"/>
        <w:ind w:left="360"/>
        <w:rPr>
          <w:sz w:val="22"/>
          <w:szCs w:val="22"/>
        </w:rPr>
      </w:pPr>
      <w:r w:rsidRPr="006727C9">
        <w:rPr>
          <w:sz w:val="22"/>
          <w:szCs w:val="22"/>
        </w:rPr>
        <w:t>The Deliverables expected for the implementation of the assignment are detailed in the table below:</w:t>
      </w:r>
    </w:p>
    <w:tbl>
      <w:tblPr>
        <w:tblStyle w:val="TableGrid"/>
        <w:tblW w:w="9090" w:type="dxa"/>
        <w:tblInd w:w="468" w:type="dxa"/>
        <w:tblLook w:val="04A0" w:firstRow="1" w:lastRow="0" w:firstColumn="1" w:lastColumn="0" w:noHBand="0" w:noVBand="1"/>
      </w:tblPr>
      <w:tblGrid>
        <w:gridCol w:w="9090"/>
      </w:tblGrid>
      <w:tr w:rsidR="009F5E42" w:rsidRPr="009F5E42" w:rsidTr="009F5E42">
        <w:trPr>
          <w:tblHeader/>
        </w:trPr>
        <w:tc>
          <w:tcPr>
            <w:tcW w:w="9090" w:type="dxa"/>
          </w:tcPr>
          <w:p w:rsidR="009F5E42" w:rsidRPr="009F5E42" w:rsidRDefault="009F5E42" w:rsidP="00A337ED">
            <w:pPr>
              <w:spacing w:before="0" w:after="0"/>
              <w:rPr>
                <w:b/>
                <w:color w:val="000066"/>
                <w:sz w:val="22"/>
                <w:szCs w:val="22"/>
                <w:lang w:val="en-GB"/>
              </w:rPr>
            </w:pPr>
            <w:r w:rsidRPr="009F5E42">
              <w:rPr>
                <w:b/>
                <w:color w:val="000066"/>
                <w:sz w:val="22"/>
                <w:szCs w:val="22"/>
                <w:lang w:val="en-GB"/>
              </w:rPr>
              <w:t>Deliverable</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Draft agendas,  schedule of the taskforce meetings, and narrative feedback after each taskforce meeting</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 xml:space="preserve">Draft narrative text and </w:t>
            </w:r>
            <w:proofErr w:type="spellStart"/>
            <w:r w:rsidRPr="009F5E42">
              <w:rPr>
                <w:sz w:val="22"/>
                <w:szCs w:val="22"/>
                <w:lang w:val="en-GB"/>
              </w:rPr>
              <w:t>ppt</w:t>
            </w:r>
            <w:proofErr w:type="spellEnd"/>
            <w:r w:rsidRPr="009F5E42">
              <w:rPr>
                <w:sz w:val="22"/>
                <w:szCs w:val="22"/>
                <w:lang w:val="en-GB"/>
              </w:rPr>
              <w:t xml:space="preserve"> slides for presentation policy and legal amendments during the town hall meetings in </w:t>
            </w:r>
            <w:proofErr w:type="spellStart"/>
            <w:r w:rsidRPr="009F5E42">
              <w:rPr>
                <w:sz w:val="22"/>
                <w:szCs w:val="22"/>
                <w:lang w:val="en-GB"/>
              </w:rPr>
              <w:t>Vanadzor</w:t>
            </w:r>
            <w:proofErr w:type="spellEnd"/>
            <w:r w:rsidRPr="009F5E42">
              <w:rPr>
                <w:sz w:val="22"/>
                <w:szCs w:val="22"/>
                <w:lang w:val="en-GB"/>
              </w:rPr>
              <w:t xml:space="preserve"> and Gyumri. </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First and final draft legal and policy documents for the approval of the project team</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Draft speaking notes related to drafted policy and legal documents to be presented to city councils</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Report on consultancy on policy and legal issues in waste governance in the course of the project implementation</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Activity reports for each taskforce meeting in a format required by the project</w:t>
            </w:r>
          </w:p>
        </w:tc>
      </w:tr>
      <w:tr w:rsidR="009F5E42" w:rsidRPr="009F5E42" w:rsidTr="009F5E42">
        <w:tc>
          <w:tcPr>
            <w:tcW w:w="9090" w:type="dxa"/>
          </w:tcPr>
          <w:p w:rsidR="009F5E42" w:rsidRPr="009F5E42" w:rsidRDefault="009F5E42" w:rsidP="00A337ED">
            <w:pPr>
              <w:spacing w:before="0" w:after="0"/>
              <w:rPr>
                <w:sz w:val="22"/>
                <w:szCs w:val="22"/>
                <w:lang w:val="en-GB"/>
              </w:rPr>
            </w:pPr>
            <w:r w:rsidRPr="009F5E42">
              <w:rPr>
                <w:sz w:val="22"/>
                <w:szCs w:val="22"/>
                <w:lang w:val="en-GB"/>
              </w:rPr>
              <w:t>Final narrative report including lessons learned and recommendations</w:t>
            </w:r>
          </w:p>
        </w:tc>
      </w:tr>
    </w:tbl>
    <w:p w:rsidR="009F5E42" w:rsidRPr="006727C9" w:rsidRDefault="009F5E42" w:rsidP="009A0B5E">
      <w:pPr>
        <w:spacing w:line="360" w:lineRule="auto"/>
        <w:ind w:left="360"/>
        <w:rPr>
          <w:sz w:val="22"/>
          <w:szCs w:val="22"/>
        </w:rPr>
      </w:pP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9F5E42" w:rsidRPr="001E501D" w:rsidRDefault="009F5E42" w:rsidP="009F5E42">
      <w:pPr>
        <w:ind w:left="709" w:hanging="349"/>
        <w:outlineLvl w:val="0"/>
        <w:rPr>
          <w:rStyle w:val="Emphasis"/>
          <w:i w:val="0"/>
          <w:lang w:val="en-GB"/>
        </w:rPr>
      </w:pPr>
      <w:r>
        <w:rPr>
          <w:rStyle w:val="Emphasis"/>
          <w:lang w:val="en-GB"/>
        </w:rPr>
        <w:t>11</w:t>
      </w:r>
      <w:r w:rsidRPr="001E501D">
        <w:rPr>
          <w:rStyle w:val="Emphasis"/>
          <w:lang w:val="en-GB"/>
        </w:rPr>
        <w:t xml:space="preserve"> lots: </w:t>
      </w:r>
    </w:p>
    <w:p w:rsidR="009F5E42" w:rsidRPr="009A5ACF" w:rsidRDefault="009F5E42" w:rsidP="009F5E42">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9F5E42" w:rsidRDefault="009F5E42" w:rsidP="009F5E42">
      <w:pPr>
        <w:numPr>
          <w:ilvl w:val="0"/>
          <w:numId w:val="44"/>
        </w:numPr>
        <w:rPr>
          <w:rStyle w:val="Emphasis"/>
          <w:lang w:val="en-GB"/>
        </w:rPr>
      </w:pPr>
      <w:r w:rsidRPr="00987D60">
        <w:rPr>
          <w:rStyle w:val="Emphasis"/>
          <w:lang w:val="en-GB"/>
        </w:rPr>
        <w:t>Waste management expert for supporting taskforce and strategic planning</w:t>
      </w:r>
    </w:p>
    <w:p w:rsidR="009F5E42" w:rsidRPr="00987D60" w:rsidRDefault="009F5E42" w:rsidP="009F5E42">
      <w:pPr>
        <w:numPr>
          <w:ilvl w:val="0"/>
          <w:numId w:val="44"/>
        </w:numPr>
        <w:rPr>
          <w:rStyle w:val="Emphasis"/>
          <w:i w:val="0"/>
          <w:lang w:val="en-GB"/>
        </w:rPr>
      </w:pPr>
      <w:r w:rsidRPr="00987D60">
        <w:rPr>
          <w:rStyle w:val="Emphasis"/>
          <w:lang w:val="en-GB"/>
        </w:rPr>
        <w:t>Plastic waste and recycling expert</w:t>
      </w:r>
    </w:p>
    <w:p w:rsidR="009F5E42" w:rsidRDefault="009F5E42" w:rsidP="009F5E42">
      <w:pPr>
        <w:numPr>
          <w:ilvl w:val="0"/>
          <w:numId w:val="44"/>
        </w:numPr>
        <w:rPr>
          <w:rStyle w:val="Emphasis"/>
          <w:lang w:val="en-GB"/>
        </w:rPr>
      </w:pPr>
      <w:r w:rsidRPr="00987D60">
        <w:rPr>
          <w:rStyle w:val="Emphasis"/>
          <w:lang w:val="en-GB"/>
        </w:rPr>
        <w:t>Waste Management expert – Plastic recycling business plan development</w:t>
      </w:r>
    </w:p>
    <w:p w:rsidR="009F5E42" w:rsidRPr="00CC701B" w:rsidRDefault="009F5E42" w:rsidP="009F5E42">
      <w:pPr>
        <w:numPr>
          <w:ilvl w:val="0"/>
          <w:numId w:val="44"/>
        </w:numPr>
        <w:rPr>
          <w:rStyle w:val="Emphasis"/>
          <w:i w:val="0"/>
          <w:lang w:val="en-GB"/>
        </w:rPr>
      </w:pPr>
      <w:r w:rsidRPr="00CC701B">
        <w:rPr>
          <w:rStyle w:val="Emphasis"/>
          <w:lang w:val="en-GB"/>
        </w:rPr>
        <w:t>Public education/awareness  expert</w:t>
      </w:r>
    </w:p>
    <w:p w:rsidR="009F5E42" w:rsidRPr="00CC701B" w:rsidRDefault="009F5E42" w:rsidP="009F5E42">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9F5E42" w:rsidRPr="00CC701B" w:rsidRDefault="009F5E42" w:rsidP="009F5E42">
      <w:pPr>
        <w:numPr>
          <w:ilvl w:val="0"/>
          <w:numId w:val="44"/>
        </w:numPr>
        <w:rPr>
          <w:rStyle w:val="Emphasis"/>
          <w:i w:val="0"/>
          <w:lang w:val="en-GB"/>
        </w:rPr>
      </w:pPr>
      <w:r w:rsidRPr="00CC701B">
        <w:rPr>
          <w:rStyle w:val="Emphasis"/>
          <w:lang w:val="en-GB"/>
        </w:rPr>
        <w:t>Policy/regulatory expert in public transportation</w:t>
      </w:r>
    </w:p>
    <w:p w:rsidR="009F5E42" w:rsidRPr="00CC701B" w:rsidRDefault="009F5E42" w:rsidP="009F5E42">
      <w:pPr>
        <w:numPr>
          <w:ilvl w:val="0"/>
          <w:numId w:val="44"/>
        </w:numPr>
        <w:rPr>
          <w:rStyle w:val="Emphasis"/>
          <w:i w:val="0"/>
          <w:lang w:val="en-GB"/>
        </w:rPr>
      </w:pPr>
      <w:r w:rsidRPr="00CC701B">
        <w:rPr>
          <w:rStyle w:val="Emphasis"/>
          <w:lang w:val="en-GB"/>
        </w:rPr>
        <w:t>Policy/regulatory expert in urban planning</w:t>
      </w:r>
    </w:p>
    <w:p w:rsidR="009F5E42" w:rsidRPr="00CC701B" w:rsidRDefault="009F5E42" w:rsidP="009F5E42">
      <w:pPr>
        <w:numPr>
          <w:ilvl w:val="0"/>
          <w:numId w:val="44"/>
        </w:numPr>
        <w:rPr>
          <w:rStyle w:val="Emphasis"/>
          <w:i w:val="0"/>
          <w:lang w:val="en-GB"/>
        </w:rPr>
      </w:pPr>
      <w:r w:rsidRPr="00CC701B">
        <w:rPr>
          <w:rStyle w:val="Emphasis"/>
          <w:lang w:val="en-GB"/>
        </w:rPr>
        <w:t>Policy/regulatory expert in waste management</w:t>
      </w:r>
    </w:p>
    <w:p w:rsidR="009F5E42" w:rsidRPr="00CC701B" w:rsidRDefault="009F5E42" w:rsidP="009F5E42">
      <w:pPr>
        <w:numPr>
          <w:ilvl w:val="0"/>
          <w:numId w:val="44"/>
        </w:numPr>
        <w:rPr>
          <w:rStyle w:val="Emphasis"/>
          <w:i w:val="0"/>
          <w:lang w:val="en-GB"/>
        </w:rPr>
      </w:pPr>
      <w:r w:rsidRPr="00CC701B">
        <w:rPr>
          <w:rStyle w:val="Emphasis"/>
          <w:lang w:val="en-GB"/>
        </w:rPr>
        <w:t>Social/Outreach experts / planning</w:t>
      </w:r>
    </w:p>
    <w:p w:rsidR="009F5E42" w:rsidRPr="00CC701B" w:rsidRDefault="009F5E42" w:rsidP="009F5E42">
      <w:pPr>
        <w:numPr>
          <w:ilvl w:val="0"/>
          <w:numId w:val="44"/>
        </w:numPr>
        <w:rPr>
          <w:rStyle w:val="Emphasis"/>
          <w:i w:val="0"/>
          <w:lang w:val="en-GB"/>
        </w:rPr>
      </w:pPr>
      <w:r w:rsidRPr="00CC701B">
        <w:rPr>
          <w:rStyle w:val="Emphasis"/>
          <w:lang w:val="en-GB"/>
        </w:rPr>
        <w:t>Social/Outreach experts / implementation</w:t>
      </w:r>
    </w:p>
    <w:p w:rsidR="009F5E42" w:rsidRPr="000A5BCF" w:rsidRDefault="009F5E42" w:rsidP="009F5E42">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173BD5">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proofErr w:type="gramStart"/>
      <w:r w:rsidR="000F0F6C" w:rsidRPr="00B33EE6">
        <w:rPr>
          <w:sz w:val="22"/>
          <w:szCs w:val="22"/>
          <w:lang w:val="en-GB"/>
        </w:rPr>
        <w:t>,included</w:t>
      </w:r>
      <w:proofErr w:type="gramEnd"/>
      <w:r w:rsidR="000F0F6C" w:rsidRPr="00B33EE6">
        <w:rPr>
          <w:sz w:val="22"/>
          <w:szCs w:val="22"/>
          <w:lang w:val="en-GB"/>
        </w:rPr>
        <w:t xml:space="preserve">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173BD5">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E72D3A" w:rsidP="00571687">
      <w:pPr>
        <w:pStyle w:val="Blockquote"/>
        <w:jc w:val="both"/>
        <w:rPr>
          <w:i/>
          <w:sz w:val="22"/>
          <w:szCs w:val="22"/>
          <w:lang w:val="en-GB"/>
        </w:rPr>
      </w:pPr>
      <w:r>
        <w:rPr>
          <w:rStyle w:val="Emphasis"/>
          <w:i w:val="0"/>
          <w:sz w:val="22"/>
          <w:szCs w:val="22"/>
        </w:rPr>
        <w:t xml:space="preserve">04 </w:t>
      </w:r>
      <w:r w:rsidR="009F5E42">
        <w:rPr>
          <w:rStyle w:val="Emphasis"/>
          <w:i w:val="0"/>
          <w:sz w:val="22"/>
          <w:szCs w:val="22"/>
        </w:rPr>
        <w:t>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C55115" w:rsidRDefault="00C55115" w:rsidP="00C55115">
      <w:pPr>
        <w:pStyle w:val="Blockquote"/>
        <w:jc w:val="both"/>
        <w:rPr>
          <w:i/>
          <w:snapToGrid/>
          <w:sz w:val="22"/>
          <w:szCs w:val="22"/>
          <w:lang w:val="en-GB"/>
        </w:rPr>
      </w:pPr>
      <w:r w:rsidRPr="000F628A">
        <w:rPr>
          <w:sz w:val="22"/>
          <w:szCs w:val="22"/>
        </w:rPr>
        <w:t xml:space="preserve">The tasks under this contract shall be implemented within </w:t>
      </w:r>
      <w:r w:rsidR="00C62E73" w:rsidRPr="00C62E73">
        <w:rPr>
          <w:sz w:val="22"/>
          <w:szCs w:val="22"/>
        </w:rPr>
        <w:t>3</w:t>
      </w:r>
      <w:r w:rsidR="009F5E42">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9F5E42" w:rsidRPr="009F5E42">
        <w:rPr>
          <w:sz w:val="22"/>
          <w:szCs w:val="22"/>
        </w:rPr>
        <w:t>Concrete start date of each task and detailed task descriptions will be provided in the contract related to each task. The time-line of tasks for the following years will be provided in the contact.</w:t>
      </w:r>
    </w:p>
    <w:p w:rsidR="006F5FD0" w:rsidRPr="00B33EE6" w:rsidRDefault="00173BD5">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has sufficient ongoing staff resources and expertise to be able to handle the proposed contract</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lastRenderedPageBreak/>
        <w:t xml:space="preserve">is not a so-called </w:t>
      </w:r>
      <w:r w:rsidR="00881C2D" w:rsidRPr="00A252C3">
        <w:rPr>
          <w:sz w:val="22"/>
          <w:szCs w:val="22"/>
          <w:lang w:val="en-GB"/>
        </w:rPr>
        <w:t>‘</w:t>
      </w:r>
      <w:r w:rsidRPr="00A252C3">
        <w:rPr>
          <w:sz w:val="22"/>
          <w:szCs w:val="22"/>
          <w:lang w:val="en-GB"/>
        </w:rPr>
        <w:t>body shop</w:t>
      </w:r>
      <w:r w:rsidR="00881C2D" w:rsidRPr="00A252C3">
        <w:rPr>
          <w:sz w:val="22"/>
          <w:szCs w:val="22"/>
          <w:lang w:val="en-GB"/>
        </w:rPr>
        <w:t>’</w:t>
      </w:r>
      <w:r w:rsidRPr="00A252C3">
        <w:rPr>
          <w:sz w:val="22"/>
          <w:szCs w:val="22"/>
          <w:lang w:val="en-GB"/>
        </w:rPr>
        <w:t>, i</w:t>
      </w:r>
      <w:r w:rsidR="00235A71" w:rsidRPr="00A252C3">
        <w:rPr>
          <w:sz w:val="22"/>
          <w:szCs w:val="22"/>
          <w:lang w:val="en-GB"/>
        </w:rPr>
        <w:t>.</w:t>
      </w:r>
      <w:r w:rsidRPr="00A252C3">
        <w:rPr>
          <w:sz w:val="22"/>
          <w:szCs w:val="22"/>
          <w:lang w:val="en-GB"/>
        </w:rPr>
        <w:t>e</w:t>
      </w:r>
      <w:r w:rsidR="00235A71" w:rsidRPr="00A252C3">
        <w:rPr>
          <w:sz w:val="22"/>
          <w:szCs w:val="22"/>
          <w:lang w:val="en-GB"/>
        </w:rPr>
        <w:t>.</w:t>
      </w:r>
      <w:r w:rsidRPr="00A252C3">
        <w:rPr>
          <w:sz w:val="22"/>
          <w:szCs w:val="22"/>
          <w:lang w:val="en-GB"/>
        </w:rPr>
        <w:t xml:space="preserve"> a </w:t>
      </w:r>
      <w:r w:rsidR="00994EA3" w:rsidRPr="00A252C3">
        <w:rPr>
          <w:sz w:val="22"/>
          <w:szCs w:val="22"/>
          <w:lang w:val="en-GB"/>
        </w:rPr>
        <w:t>tenderer</w:t>
      </w:r>
      <w:r w:rsidRPr="00A252C3">
        <w:rPr>
          <w:sz w:val="22"/>
          <w:szCs w:val="22"/>
          <w:lang w:val="en-GB"/>
        </w:rPr>
        <w:t xml:space="preserve"> with no real expertise in fields related to the contract but which simply identifies and proposes experts to fit the </w:t>
      </w:r>
      <w:r w:rsidR="00D51C7E" w:rsidRPr="00A252C3">
        <w:rPr>
          <w:sz w:val="22"/>
          <w:szCs w:val="22"/>
          <w:lang w:val="en-GB"/>
        </w:rPr>
        <w:t>service contract</w:t>
      </w:r>
      <w:r w:rsidRPr="00A252C3">
        <w:rPr>
          <w:sz w:val="22"/>
          <w:szCs w:val="22"/>
          <w:lang w:val="en-GB"/>
        </w:rPr>
        <w:t xml:space="preserve"> description</w:t>
      </w:r>
    </w:p>
    <w:p w:rsidR="006F5FD0" w:rsidRPr="00A252C3" w:rsidRDefault="006F5FD0" w:rsidP="00A252C3">
      <w:pPr>
        <w:pStyle w:val="Blockquote"/>
        <w:jc w:val="both"/>
        <w:rPr>
          <w:sz w:val="22"/>
          <w:szCs w:val="22"/>
          <w:lang w:val="en-GB"/>
        </w:rPr>
      </w:pPr>
      <w:r w:rsidRPr="00A252C3">
        <w:rPr>
          <w:sz w:val="22"/>
          <w:szCs w:val="22"/>
          <w:lang w:val="en-GB"/>
        </w:rPr>
        <w:t xml:space="preserve">Note that </w:t>
      </w:r>
      <w:r w:rsidR="00B14398" w:rsidRPr="00A252C3">
        <w:rPr>
          <w:sz w:val="22"/>
          <w:szCs w:val="22"/>
          <w:lang w:val="en-GB"/>
        </w:rPr>
        <w:t>criterion</w:t>
      </w:r>
      <w:r w:rsidRPr="00A252C3">
        <w:rPr>
          <w:sz w:val="22"/>
          <w:szCs w:val="22"/>
          <w:lang w:val="en-GB"/>
        </w:rPr>
        <w:t xml:space="preserve"> should </w:t>
      </w:r>
      <w:r w:rsidR="00B14398" w:rsidRPr="00A252C3">
        <w:rPr>
          <w:sz w:val="22"/>
          <w:szCs w:val="22"/>
          <w:lang w:val="en-GB"/>
        </w:rPr>
        <w:t>not</w:t>
      </w:r>
      <w:r w:rsidRPr="00A252C3">
        <w:rPr>
          <w:sz w:val="22"/>
          <w:szCs w:val="22"/>
          <w:lang w:val="en-GB"/>
        </w:rPr>
        <w:t xml:space="preserve"> discourage </w:t>
      </w:r>
      <w:r w:rsidR="002413EA" w:rsidRPr="00A252C3">
        <w:rPr>
          <w:sz w:val="22"/>
          <w:szCs w:val="22"/>
          <w:lang w:val="en-GB"/>
        </w:rPr>
        <w:t>participation to this call for tenders.</w:t>
      </w:r>
    </w:p>
    <w:p w:rsidR="008723EB" w:rsidRPr="00910BCC" w:rsidRDefault="008723EB" w:rsidP="008723EB">
      <w:pPr>
        <w:pStyle w:val="ListParagraph"/>
        <w:numPr>
          <w:ilvl w:val="0"/>
          <w:numId w:val="47"/>
        </w:numPr>
        <w:spacing w:after="0" w:line="240" w:lineRule="auto"/>
        <w:jc w:val="both"/>
        <w:rPr>
          <w:rFonts w:ascii="Times New Roman" w:hAnsi="Times New Roman"/>
        </w:rPr>
      </w:pPr>
      <w:r w:rsidRPr="00910BCC">
        <w:rPr>
          <w:rFonts w:ascii="Times New Roman" w:hAnsi="Times New Roman"/>
        </w:rPr>
        <w:t xml:space="preserve">University degree in Law, </w:t>
      </w:r>
      <w:r w:rsidRPr="00910BCC">
        <w:rPr>
          <w:rFonts w:ascii="Times New Roman" w:hAnsi="Times New Roman"/>
          <w:lang w:val="en-US"/>
        </w:rPr>
        <w:t>Master's Degree will be an advantage</w:t>
      </w:r>
      <w:r w:rsidRPr="00910BCC">
        <w:rPr>
          <w:rFonts w:ascii="Times New Roman" w:hAnsi="Times New Roman"/>
        </w:rPr>
        <w:t>.</w:t>
      </w:r>
      <w:r>
        <w:rPr>
          <w:rFonts w:ascii="Times New Roman" w:hAnsi="Times New Roman"/>
        </w:rPr>
        <w:t xml:space="preserve"> </w:t>
      </w:r>
      <w:r w:rsidRPr="008B3F65">
        <w:rPr>
          <w:rFonts w:ascii="Times New Roman" w:hAnsi="Times New Roman"/>
        </w:rPr>
        <w:t>Or, in the absence of a university degree, minimum of 1 additional year of professional experience on top of the 3 years.</w:t>
      </w:r>
    </w:p>
    <w:p w:rsidR="008723EB" w:rsidRPr="00910BCC" w:rsidRDefault="008723EB" w:rsidP="008723EB">
      <w:pPr>
        <w:pStyle w:val="ListParagraph"/>
        <w:numPr>
          <w:ilvl w:val="0"/>
          <w:numId w:val="47"/>
        </w:numPr>
        <w:spacing w:after="0" w:line="240" w:lineRule="auto"/>
        <w:jc w:val="both"/>
        <w:rPr>
          <w:rFonts w:ascii="Times New Roman" w:hAnsi="Times New Roman"/>
        </w:rPr>
      </w:pPr>
      <w:r w:rsidRPr="00910BCC">
        <w:rPr>
          <w:rFonts w:ascii="Times New Roman" w:hAnsi="Times New Roman"/>
        </w:rPr>
        <w:t>E</w:t>
      </w:r>
      <w:proofErr w:type="spellStart"/>
      <w:r w:rsidRPr="00910BCC">
        <w:rPr>
          <w:rFonts w:ascii="Times New Roman" w:hAnsi="Times New Roman"/>
          <w:lang w:val="en-US"/>
        </w:rPr>
        <w:t>xperience</w:t>
      </w:r>
      <w:proofErr w:type="spellEnd"/>
      <w:r w:rsidRPr="00910BCC">
        <w:rPr>
          <w:rFonts w:ascii="Times New Roman" w:hAnsi="Times New Roman"/>
          <w:lang w:val="en-US"/>
        </w:rPr>
        <w:t xml:space="preserve"> in legal drafting - laws, regulations, legal concepts, local ordinances, decisions, etc.-</w:t>
      </w:r>
      <w:r w:rsidRPr="00910BCC">
        <w:rPr>
          <w:rFonts w:ascii="Times New Roman" w:hAnsi="Times New Roman"/>
        </w:rPr>
        <w:t xml:space="preserve">particularly during last </w:t>
      </w:r>
      <w:r>
        <w:rPr>
          <w:rFonts w:ascii="Times New Roman" w:hAnsi="Times New Roman"/>
        </w:rPr>
        <w:t>3</w:t>
      </w:r>
      <w:r w:rsidRPr="00910BCC">
        <w:rPr>
          <w:rFonts w:ascii="Times New Roman" w:hAnsi="Times New Roman"/>
        </w:rPr>
        <w:t xml:space="preserve"> years.</w:t>
      </w:r>
    </w:p>
    <w:p w:rsidR="008723EB" w:rsidRPr="00910BCC" w:rsidRDefault="008723EB" w:rsidP="008723EB">
      <w:pPr>
        <w:pStyle w:val="ListParagraph"/>
        <w:numPr>
          <w:ilvl w:val="0"/>
          <w:numId w:val="47"/>
        </w:numPr>
        <w:spacing w:after="0" w:line="240" w:lineRule="auto"/>
        <w:jc w:val="both"/>
        <w:rPr>
          <w:rFonts w:ascii="Times New Roman" w:hAnsi="Times New Roman"/>
        </w:rPr>
      </w:pPr>
      <w:r w:rsidRPr="00910BCC">
        <w:rPr>
          <w:rFonts w:ascii="Times New Roman" w:hAnsi="Times New Roman"/>
        </w:rPr>
        <w:t xml:space="preserve">At least </w:t>
      </w:r>
      <w:r>
        <w:rPr>
          <w:rFonts w:ascii="Times New Roman" w:hAnsi="Times New Roman"/>
        </w:rPr>
        <w:t>3</w:t>
      </w:r>
      <w:r w:rsidRPr="00910BCC">
        <w:rPr>
          <w:rFonts w:ascii="Times New Roman" w:hAnsi="Times New Roman"/>
        </w:rPr>
        <w:t xml:space="preserve"> years of proven experience in legal drafting in the field of solid waste management, inlcuding recycling – regulations, strategies, policy papers, guidelines, and policy recommendations- particularly during last </w:t>
      </w:r>
      <w:r>
        <w:rPr>
          <w:rFonts w:ascii="Times New Roman" w:hAnsi="Times New Roman"/>
        </w:rPr>
        <w:t>3</w:t>
      </w:r>
      <w:r w:rsidRPr="00910BCC">
        <w:rPr>
          <w:rFonts w:ascii="Times New Roman" w:hAnsi="Times New Roman"/>
        </w:rPr>
        <w:t xml:space="preserve"> years.</w:t>
      </w:r>
    </w:p>
    <w:p w:rsidR="008723EB" w:rsidRPr="00910BCC" w:rsidRDefault="008723EB" w:rsidP="008723EB">
      <w:pPr>
        <w:pStyle w:val="ListParagraph"/>
        <w:numPr>
          <w:ilvl w:val="0"/>
          <w:numId w:val="47"/>
        </w:numPr>
        <w:spacing w:after="0" w:line="240" w:lineRule="auto"/>
        <w:jc w:val="both"/>
        <w:rPr>
          <w:rFonts w:ascii="Times New Roman" w:hAnsi="Times New Roman"/>
        </w:rPr>
      </w:pPr>
      <w:r>
        <w:rPr>
          <w:rFonts w:ascii="Times New Roman" w:hAnsi="Times New Roman"/>
        </w:rPr>
        <w:t>E</w:t>
      </w:r>
      <w:r w:rsidRPr="00910BCC">
        <w:rPr>
          <w:rFonts w:ascii="Times New Roman" w:hAnsi="Times New Roman"/>
        </w:rPr>
        <w:t>xperience in working with relevant ministries (Ministry of Territorial Adminsitration and Development, Ministy of Environment, etc.), local governments and internatioanl organizations in the field of waste management and recycling policy and regulatory improvement</w:t>
      </w:r>
      <w:r>
        <w:rPr>
          <w:rFonts w:ascii="Times New Roman" w:hAnsi="Times New Roman"/>
        </w:rPr>
        <w:t>, will be advantage</w:t>
      </w:r>
      <w:r w:rsidRPr="00910BCC">
        <w:rPr>
          <w:rFonts w:ascii="Times New Roman" w:hAnsi="Times New Roman"/>
        </w:rPr>
        <w:t>.</w:t>
      </w:r>
    </w:p>
    <w:p w:rsidR="008723EB" w:rsidRPr="00910BCC" w:rsidRDefault="008723EB" w:rsidP="008723EB">
      <w:pPr>
        <w:pStyle w:val="ListParagraph"/>
        <w:numPr>
          <w:ilvl w:val="0"/>
          <w:numId w:val="47"/>
        </w:numPr>
        <w:spacing w:after="0" w:line="240" w:lineRule="auto"/>
        <w:jc w:val="both"/>
        <w:rPr>
          <w:rFonts w:ascii="Times New Roman" w:hAnsi="Times New Roman"/>
        </w:rPr>
      </w:pPr>
      <w:r>
        <w:rPr>
          <w:rFonts w:ascii="Times New Roman" w:hAnsi="Times New Roman"/>
          <w:lang w:val="en-US"/>
        </w:rPr>
        <w:t>K</w:t>
      </w:r>
      <w:r w:rsidRPr="00910BCC">
        <w:rPr>
          <w:rFonts w:ascii="Times New Roman" w:hAnsi="Times New Roman"/>
          <w:lang w:val="en-US"/>
        </w:rPr>
        <w:t>nowledge in the field of legislation related to waste management and recycling.</w:t>
      </w:r>
    </w:p>
    <w:p w:rsidR="008723EB" w:rsidRPr="00910BCC" w:rsidRDefault="008723EB" w:rsidP="008723EB">
      <w:pPr>
        <w:pStyle w:val="ListParagraph"/>
        <w:numPr>
          <w:ilvl w:val="0"/>
          <w:numId w:val="47"/>
        </w:numPr>
        <w:spacing w:after="0" w:line="240" w:lineRule="auto"/>
        <w:jc w:val="both"/>
        <w:rPr>
          <w:rFonts w:ascii="Times New Roman" w:hAnsi="Times New Roman"/>
        </w:rPr>
      </w:pPr>
      <w:r w:rsidRPr="00910BCC">
        <w:rPr>
          <w:rFonts w:ascii="Times New Roman" w:hAnsi="Times New Roman"/>
        </w:rPr>
        <w:t xml:space="preserve">Knowledge of international practiceies regarding policy and regulatory improvements in the field of waste management. </w:t>
      </w:r>
    </w:p>
    <w:p w:rsidR="008723EB" w:rsidRDefault="008723EB" w:rsidP="008723EB">
      <w:pPr>
        <w:pStyle w:val="ListParagraph"/>
        <w:numPr>
          <w:ilvl w:val="0"/>
          <w:numId w:val="47"/>
        </w:numPr>
        <w:spacing w:after="0" w:line="240" w:lineRule="auto"/>
        <w:jc w:val="both"/>
        <w:rPr>
          <w:rFonts w:ascii="Times New Roman" w:hAnsi="Times New Roman"/>
        </w:rPr>
      </w:pPr>
      <w:r w:rsidRPr="00910BCC">
        <w:rPr>
          <w:rFonts w:ascii="Times New Roman" w:hAnsi="Times New Roman"/>
        </w:rPr>
        <w:t>Knowledge of and expereince in working with local governments</w:t>
      </w:r>
      <w:r>
        <w:rPr>
          <w:rFonts w:ascii="Times New Roman" w:hAnsi="Times New Roman"/>
        </w:rPr>
        <w:t>, will be advantage</w:t>
      </w:r>
      <w:r w:rsidRPr="00E13E61">
        <w:rPr>
          <w:rFonts w:ascii="Times New Roman" w:hAnsi="Times New Roman"/>
        </w:rPr>
        <w:t>.</w:t>
      </w:r>
    </w:p>
    <w:p w:rsidR="008723EB" w:rsidRPr="00581073" w:rsidRDefault="008723EB" w:rsidP="008723EB">
      <w:pPr>
        <w:pStyle w:val="Blockquote"/>
        <w:numPr>
          <w:ilvl w:val="0"/>
          <w:numId w:val="47"/>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8723EB" w:rsidRPr="00581073" w:rsidRDefault="008723EB" w:rsidP="008723EB">
      <w:pPr>
        <w:pStyle w:val="Blockquote"/>
        <w:numPr>
          <w:ilvl w:val="0"/>
          <w:numId w:val="47"/>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proofErr w:type="gramStart"/>
      <w:r w:rsidR="00C03AF5">
        <w:rPr>
          <w:b/>
          <w:sz w:val="22"/>
          <w:szCs w:val="22"/>
          <w:u w:val="single"/>
          <w:lang w:val="en-GB"/>
        </w:rPr>
        <w:t>tenderer</w:t>
      </w:r>
      <w:r w:rsidR="00087A72" w:rsidRPr="00B33EE6">
        <w:rPr>
          <w:sz w:val="22"/>
          <w:szCs w:val="22"/>
          <w:lang w:val="en-GB"/>
        </w:rPr>
        <w:t>(</w:t>
      </w:r>
      <w:proofErr w:type="gramEnd"/>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consortium)has sufficient expertise and experience to be able to handle the proposed contract</w:t>
      </w:r>
      <w:r w:rsidR="00BE08EC" w:rsidRPr="008402CC">
        <w:rPr>
          <w:sz w:val="22"/>
          <w:szCs w:val="22"/>
          <w:lang w:val="en-GB"/>
        </w:rPr>
        <w:t>.</w:t>
      </w:r>
    </w:p>
    <w:p w:rsidR="001661F7" w:rsidRPr="008402CC" w:rsidRDefault="009F5E42" w:rsidP="008402CC">
      <w:pPr>
        <w:pStyle w:val="Blockquote"/>
        <w:numPr>
          <w:ilvl w:val="0"/>
          <w:numId w:val="34"/>
        </w:numPr>
        <w:tabs>
          <w:tab w:val="left" w:pos="709"/>
        </w:tabs>
        <w:jc w:val="both"/>
        <w:rPr>
          <w:sz w:val="22"/>
          <w:szCs w:val="22"/>
          <w:lang w:val="en-GB"/>
        </w:rPr>
      </w:pPr>
      <w:proofErr w:type="gramStart"/>
      <w:r w:rsidRPr="00C34CC5">
        <w:rPr>
          <w:sz w:val="22"/>
          <w:szCs w:val="22"/>
          <w:lang w:val="en-GB"/>
        </w:rPr>
        <w:t>the</w:t>
      </w:r>
      <w:proofErr w:type="gramEnd"/>
      <w:r w:rsidRPr="00C34CC5">
        <w:rPr>
          <w:sz w:val="22"/>
          <w:szCs w:val="22"/>
          <w:lang w:val="en-GB"/>
        </w:rPr>
        <w:t xml:space="preserve"> tenderer has provided services under at least 3</w:t>
      </w:r>
      <w:r w:rsidR="00173BD5">
        <w:rPr>
          <w:sz w:val="22"/>
          <w:szCs w:val="22"/>
          <w:lang w:val="en-GB"/>
        </w:rPr>
        <w:t xml:space="preserve"> </w:t>
      </w:r>
      <w:r w:rsidRPr="00C34CC5">
        <w:rPr>
          <w:sz w:val="22"/>
          <w:szCs w:val="22"/>
          <w:lang w:val="en-GB"/>
        </w:rPr>
        <w:t>contracts</w:t>
      </w:r>
      <w:r w:rsidR="00173BD5">
        <w:rPr>
          <w:sz w:val="22"/>
          <w:szCs w:val="22"/>
          <w:lang w:val="en-GB"/>
        </w:rPr>
        <w:t xml:space="preserve"> </w:t>
      </w:r>
      <w:r w:rsidRPr="00C34CC5">
        <w:rPr>
          <w:sz w:val="22"/>
          <w:szCs w:val="22"/>
          <w:lang w:val="en-GB"/>
        </w:rPr>
        <w:t>during last 3 (three) years which was</w:t>
      </w:r>
      <w:r w:rsidR="00173BD5">
        <w:rPr>
          <w:sz w:val="22"/>
          <w:szCs w:val="22"/>
          <w:lang w:val="en-GB"/>
        </w:rPr>
        <w:t xml:space="preserve"> </w:t>
      </w:r>
      <w:r w:rsidRPr="00C34CC5">
        <w:rPr>
          <w:sz w:val="22"/>
          <w:szCs w:val="22"/>
          <w:lang w:val="en-GB"/>
        </w:rPr>
        <w:t>implemented at any moment during the following period: 2018 July 01 -2021 July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t>
      </w:r>
      <w:bookmarkStart w:id="14" w:name="_GoBack"/>
      <w:bookmarkEnd w:id="14"/>
      <w:r w:rsidRPr="00B33EE6">
        <w:rPr>
          <w:sz w:val="22"/>
          <w:szCs w:val="22"/>
          <w:lang w:val="en-GB"/>
        </w:rPr>
        <w:t xml:space="preserve">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9F5E42" w:rsidRDefault="009F5E42" w:rsidP="009F5E42">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 xml:space="preserve">ed when requested by the contracting </w:t>
      </w:r>
      <w:r w:rsidR="00C04FCE" w:rsidRPr="00C04FCE">
        <w:rPr>
          <w:sz w:val="22"/>
          <w:szCs w:val="22"/>
          <w:lang w:val="en-GB"/>
        </w:rPr>
        <w:lastRenderedPageBreak/>
        <w:t>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173BD5">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173BD5"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lastRenderedPageBreak/>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2E3FF6"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2E3FF6" w:rsidRPr="00B33EE6">
      <w:rPr>
        <w:rStyle w:val="PageNumber"/>
        <w:sz w:val="18"/>
        <w:szCs w:val="18"/>
        <w:lang w:val="en-GB"/>
      </w:rPr>
      <w:fldChar w:fldCharType="separate"/>
    </w:r>
    <w:r w:rsidR="00173BD5">
      <w:rPr>
        <w:rStyle w:val="PageNumber"/>
        <w:noProof/>
        <w:sz w:val="18"/>
        <w:szCs w:val="18"/>
        <w:lang w:val="en-GB"/>
      </w:rPr>
      <w:t>4</w:t>
    </w:r>
    <w:r w:rsidR="002E3FF6"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173BD5" w:rsidRPr="00173BD5">
        <w:rPr>
          <w:rStyle w:val="PageNumber"/>
          <w:noProof/>
          <w:sz w:val="18"/>
          <w:szCs w:val="18"/>
          <w:lang w:val="en-GB"/>
        </w:rPr>
        <w:t>6</w:t>
      </w:r>
    </w:fldSimple>
  </w:p>
  <w:p w:rsidR="00EF0A8C" w:rsidRPr="00B33EE6" w:rsidRDefault="002E3FF6"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29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73BD5"/>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3FF6"/>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B50"/>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62885"/>
    <w:rsid w:val="008707EE"/>
    <w:rsid w:val="0087086B"/>
    <w:rsid w:val="008723E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0B5E"/>
    <w:rsid w:val="009A38DE"/>
    <w:rsid w:val="009B06B5"/>
    <w:rsid w:val="009B69BE"/>
    <w:rsid w:val="009E5BC1"/>
    <w:rsid w:val="009F128B"/>
    <w:rsid w:val="009F5E42"/>
    <w:rsid w:val="009F5FB4"/>
    <w:rsid w:val="00A00BD5"/>
    <w:rsid w:val="00A021B5"/>
    <w:rsid w:val="00A02E6B"/>
    <w:rsid w:val="00A03055"/>
    <w:rsid w:val="00A046E7"/>
    <w:rsid w:val="00A04B00"/>
    <w:rsid w:val="00A11931"/>
    <w:rsid w:val="00A171EA"/>
    <w:rsid w:val="00A22177"/>
    <w:rsid w:val="00A23476"/>
    <w:rsid w:val="00A236A4"/>
    <w:rsid w:val="00A252C3"/>
    <w:rsid w:val="00A337ED"/>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72D3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2E3FF6"/>
    <w:pPr>
      <w:spacing w:before="0" w:after="0"/>
    </w:pPr>
  </w:style>
  <w:style w:type="paragraph" w:customStyle="1" w:styleId="DefinitionList">
    <w:name w:val="Definition List"/>
    <w:basedOn w:val="Normal"/>
    <w:next w:val="DefinitionTerm"/>
    <w:rsid w:val="002E3FF6"/>
    <w:pPr>
      <w:spacing w:before="0" w:after="0"/>
      <w:ind w:left="360"/>
    </w:pPr>
  </w:style>
  <w:style w:type="character" w:customStyle="1" w:styleId="Definition">
    <w:name w:val="Definition"/>
    <w:rsid w:val="002E3FF6"/>
    <w:rPr>
      <w:i/>
    </w:rPr>
  </w:style>
  <w:style w:type="paragraph" w:customStyle="1" w:styleId="H1">
    <w:name w:val="H1"/>
    <w:basedOn w:val="Normal"/>
    <w:next w:val="Normal"/>
    <w:rsid w:val="002E3FF6"/>
    <w:pPr>
      <w:keepNext/>
      <w:outlineLvl w:val="1"/>
    </w:pPr>
    <w:rPr>
      <w:b/>
      <w:kern w:val="36"/>
      <w:sz w:val="48"/>
    </w:rPr>
  </w:style>
  <w:style w:type="paragraph" w:customStyle="1" w:styleId="H2">
    <w:name w:val="H2"/>
    <w:basedOn w:val="Normal"/>
    <w:next w:val="Normal"/>
    <w:rsid w:val="002E3FF6"/>
    <w:pPr>
      <w:keepNext/>
      <w:outlineLvl w:val="2"/>
    </w:pPr>
    <w:rPr>
      <w:b/>
      <w:sz w:val="36"/>
    </w:rPr>
  </w:style>
  <w:style w:type="paragraph" w:customStyle="1" w:styleId="H3">
    <w:name w:val="H3"/>
    <w:basedOn w:val="Normal"/>
    <w:next w:val="Normal"/>
    <w:rsid w:val="002E3FF6"/>
    <w:pPr>
      <w:keepNext/>
      <w:outlineLvl w:val="3"/>
    </w:pPr>
    <w:rPr>
      <w:b/>
      <w:sz w:val="28"/>
    </w:rPr>
  </w:style>
  <w:style w:type="paragraph" w:customStyle="1" w:styleId="H4">
    <w:name w:val="H4"/>
    <w:basedOn w:val="Normal"/>
    <w:next w:val="Normal"/>
    <w:rsid w:val="002E3FF6"/>
    <w:pPr>
      <w:keepNext/>
      <w:outlineLvl w:val="4"/>
    </w:pPr>
    <w:rPr>
      <w:b/>
    </w:rPr>
  </w:style>
  <w:style w:type="paragraph" w:customStyle="1" w:styleId="H5">
    <w:name w:val="H5"/>
    <w:basedOn w:val="Normal"/>
    <w:next w:val="Normal"/>
    <w:rsid w:val="002E3FF6"/>
    <w:pPr>
      <w:keepNext/>
      <w:outlineLvl w:val="5"/>
    </w:pPr>
    <w:rPr>
      <w:b/>
      <w:sz w:val="20"/>
    </w:rPr>
  </w:style>
  <w:style w:type="paragraph" w:customStyle="1" w:styleId="H6">
    <w:name w:val="H6"/>
    <w:basedOn w:val="Normal"/>
    <w:next w:val="Normal"/>
    <w:rsid w:val="002E3FF6"/>
    <w:pPr>
      <w:keepNext/>
      <w:outlineLvl w:val="6"/>
    </w:pPr>
    <w:rPr>
      <w:b/>
      <w:sz w:val="16"/>
    </w:rPr>
  </w:style>
  <w:style w:type="paragraph" w:customStyle="1" w:styleId="Address">
    <w:name w:val="Address"/>
    <w:basedOn w:val="Normal"/>
    <w:next w:val="Normal"/>
    <w:rsid w:val="002E3FF6"/>
    <w:pPr>
      <w:spacing w:before="0" w:after="0"/>
    </w:pPr>
    <w:rPr>
      <w:i/>
    </w:rPr>
  </w:style>
  <w:style w:type="paragraph" w:customStyle="1" w:styleId="Blockquote">
    <w:name w:val="Blockquote"/>
    <w:basedOn w:val="Normal"/>
    <w:rsid w:val="002E3FF6"/>
    <w:pPr>
      <w:ind w:left="360" w:right="360"/>
    </w:pPr>
  </w:style>
  <w:style w:type="character" w:customStyle="1" w:styleId="CITE">
    <w:name w:val="CITE"/>
    <w:rsid w:val="002E3FF6"/>
    <w:rPr>
      <w:i/>
    </w:rPr>
  </w:style>
  <w:style w:type="character" w:customStyle="1" w:styleId="CODE">
    <w:name w:val="CODE"/>
    <w:rsid w:val="002E3FF6"/>
    <w:rPr>
      <w:rFonts w:ascii="Courier New" w:hAnsi="Courier New"/>
      <w:sz w:val="20"/>
    </w:rPr>
  </w:style>
  <w:style w:type="character" w:styleId="Emphasis">
    <w:name w:val="Emphasis"/>
    <w:qFormat/>
    <w:rsid w:val="002E3FF6"/>
    <w:rPr>
      <w:i/>
    </w:rPr>
  </w:style>
  <w:style w:type="character" w:styleId="Hyperlink">
    <w:name w:val="Hyperlink"/>
    <w:rsid w:val="002E3FF6"/>
    <w:rPr>
      <w:color w:val="0000FF"/>
      <w:u w:val="single"/>
    </w:rPr>
  </w:style>
  <w:style w:type="character" w:styleId="FollowedHyperlink">
    <w:name w:val="FollowedHyperlink"/>
    <w:rsid w:val="002E3FF6"/>
    <w:rPr>
      <w:color w:val="800080"/>
      <w:u w:val="single"/>
    </w:rPr>
  </w:style>
  <w:style w:type="character" w:customStyle="1" w:styleId="Keyboard">
    <w:name w:val="Keyboard"/>
    <w:rsid w:val="002E3FF6"/>
    <w:rPr>
      <w:rFonts w:ascii="Courier New" w:hAnsi="Courier New"/>
      <w:b/>
      <w:sz w:val="20"/>
    </w:rPr>
  </w:style>
  <w:style w:type="paragraph" w:customStyle="1" w:styleId="Preformatted">
    <w:name w:val="Preformatted"/>
    <w:basedOn w:val="Normal"/>
    <w:rsid w:val="002E3FF6"/>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2E3FF6"/>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2E3FF6"/>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2E3FF6"/>
    <w:rPr>
      <w:rFonts w:ascii="Courier New" w:hAnsi="Courier New"/>
    </w:rPr>
  </w:style>
  <w:style w:type="character" w:styleId="Strong">
    <w:name w:val="Strong"/>
    <w:qFormat/>
    <w:rsid w:val="002E3FF6"/>
    <w:rPr>
      <w:b/>
    </w:rPr>
  </w:style>
  <w:style w:type="character" w:customStyle="1" w:styleId="Typewriter">
    <w:name w:val="Typewriter"/>
    <w:rsid w:val="002E3FF6"/>
    <w:rPr>
      <w:rFonts w:ascii="Courier New" w:hAnsi="Courier New"/>
      <w:sz w:val="20"/>
    </w:rPr>
  </w:style>
  <w:style w:type="character" w:customStyle="1" w:styleId="Variable">
    <w:name w:val="Variable"/>
    <w:rsid w:val="002E3FF6"/>
    <w:rPr>
      <w:i/>
    </w:rPr>
  </w:style>
  <w:style w:type="character" w:customStyle="1" w:styleId="HTMLMarkup">
    <w:name w:val="HTML Markup"/>
    <w:rsid w:val="002E3FF6"/>
    <w:rPr>
      <w:vanish/>
      <w:color w:val="FF0000"/>
    </w:rPr>
  </w:style>
  <w:style w:type="character" w:customStyle="1" w:styleId="Comment">
    <w:name w:val="Comment"/>
    <w:rsid w:val="002E3FF6"/>
    <w:rPr>
      <w:vanish/>
    </w:rPr>
  </w:style>
  <w:style w:type="paragraph" w:styleId="DocumentMap">
    <w:name w:val="Document Map"/>
    <w:basedOn w:val="Normal"/>
    <w:semiHidden/>
    <w:rsid w:val="002E3FF6"/>
    <w:pPr>
      <w:shd w:val="clear" w:color="auto" w:fill="000080"/>
    </w:pPr>
    <w:rPr>
      <w:rFonts w:ascii="Tahoma" w:hAnsi="Tahoma"/>
    </w:rPr>
  </w:style>
  <w:style w:type="paragraph" w:styleId="Header">
    <w:name w:val="header"/>
    <w:basedOn w:val="Normal"/>
    <w:rsid w:val="002E3FF6"/>
    <w:pPr>
      <w:tabs>
        <w:tab w:val="center" w:pos="4320"/>
        <w:tab w:val="right" w:pos="8640"/>
      </w:tabs>
    </w:pPr>
  </w:style>
  <w:style w:type="paragraph" w:styleId="Footer">
    <w:name w:val="footer"/>
    <w:basedOn w:val="Normal"/>
    <w:link w:val="FooterChar"/>
    <w:rsid w:val="002E3FF6"/>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5993-8E10-49FC-A765-D6F09D6F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11967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33</cp:revision>
  <cp:lastPrinted>2016-05-31T08:36:00Z</cp:lastPrinted>
  <dcterms:created xsi:type="dcterms:W3CDTF">2020-04-15T15:51:00Z</dcterms:created>
  <dcterms:modified xsi:type="dcterms:W3CDTF">2021-08-25T06:57:00Z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